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FB7FF" w14:textId="77777777" w:rsidR="00B156FA" w:rsidRDefault="00B156FA" w:rsidP="00B156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14:paraId="4052942B" w14:textId="77777777" w:rsidR="00B156FA" w:rsidRDefault="00B156FA" w:rsidP="00B156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14:paraId="3B0B09FE" w14:textId="77777777" w:rsidR="00B156FA" w:rsidRDefault="00B156FA" w:rsidP="00B156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18B1CFB" w14:textId="77777777" w:rsidR="00B156FA" w:rsidRDefault="00B156FA" w:rsidP="00B156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0E39C81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14:paraId="76F7DA1A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76FE19" w14:textId="6F52DAD9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zawarta w dniu  ……….. 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roku w Janowie Lubelskim pomiędzy: </w:t>
      </w:r>
    </w:p>
    <w:p w14:paraId="78FED939" w14:textId="77777777" w:rsidR="00B156FA" w:rsidRDefault="00B156FA" w:rsidP="00B156F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 działającą.,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14:paraId="63E05F3C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14:paraId="31B260A2" w14:textId="77777777" w:rsidR="00B156FA" w:rsidRDefault="00B156FA" w:rsidP="00B156FA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14:paraId="2331E68B" w14:textId="77777777" w:rsidR="00B156FA" w:rsidRDefault="00B156FA" w:rsidP="00B156FA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14:paraId="4C66251B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14:paraId="05AA6902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8B304A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14:paraId="77C87A6B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0D5EAB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14:paraId="58F5B371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F1D06A" w14:textId="77777777" w:rsidR="00B156FA" w:rsidRDefault="00B156FA" w:rsidP="00B156FA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</w:t>
      </w:r>
      <w:r w:rsidRPr="00DE0E3E">
        <w:rPr>
          <w:rFonts w:ascii="Times New Roman" w:hAnsi="Times New Roman"/>
          <w:b/>
          <w:sz w:val="24"/>
          <w:szCs w:val="24"/>
        </w:rPr>
        <w:t>ziemniaków (Pakiet II)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14:paraId="2BD54E99" w14:textId="77777777" w:rsidR="00B156FA" w:rsidRDefault="00B156FA" w:rsidP="00B156FA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14:paraId="31350020" w14:textId="77777777" w:rsidR="00B156FA" w:rsidRDefault="00B156FA" w:rsidP="00B156FA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14:paraId="59529C79" w14:textId="77777777" w:rsidR="00B156FA" w:rsidRDefault="00B156FA" w:rsidP="00B156FA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14:paraId="5149A76C" w14:textId="77777777" w:rsidR="00B156FA" w:rsidRDefault="00B156FA" w:rsidP="00B156FA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14:paraId="11A8AF6E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14:paraId="0F5ED698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5B5192" w14:textId="77777777" w:rsidR="00B156FA" w:rsidRDefault="00B156FA" w:rsidP="00B156FA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14:paraId="7E552B65" w14:textId="77777777" w:rsidR="00B156FA" w:rsidRDefault="00B156FA" w:rsidP="00B156FA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246ECE55" w14:textId="77777777" w:rsidR="00B156FA" w:rsidRDefault="00B156FA" w:rsidP="00B15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14:paraId="49EE6A78" w14:textId="77777777" w:rsidR="00B156FA" w:rsidRDefault="00B156FA" w:rsidP="00B15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14:paraId="5A776465" w14:textId="77777777" w:rsidR="00B156FA" w:rsidRDefault="00B156FA" w:rsidP="00B15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14:paraId="315358A0" w14:textId="77777777" w:rsidR="00B156FA" w:rsidRDefault="00B156FA" w:rsidP="00B15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14:paraId="657BB51C" w14:textId="77777777" w:rsidR="00B156FA" w:rsidRDefault="00B156FA" w:rsidP="00B15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5DFDBD8" w14:textId="77777777" w:rsidR="00B156FA" w:rsidRDefault="00B156FA" w:rsidP="00B156FA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14:paraId="0801E429" w14:textId="77777777" w:rsidR="00B156FA" w:rsidRDefault="00B156FA" w:rsidP="00B156FA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14:paraId="4B9AA195" w14:textId="77777777" w:rsidR="00B156FA" w:rsidRDefault="00B156FA" w:rsidP="00B156FA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14:paraId="06359CCF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CD7635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14:paraId="523CB442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DC1C1E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14:paraId="002FAA6E" w14:textId="77777777" w:rsidR="00B156FA" w:rsidRDefault="00B156FA" w:rsidP="00B156F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3FA9F76E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14:paraId="76861D03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13F374" w14:textId="77777777" w:rsidR="00B156FA" w:rsidRDefault="00B156FA" w:rsidP="00B156FA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 zamówienia będzie realizowany sukcesywnie w asortymencie i ilościach wynikających z </w:t>
      </w:r>
      <w:proofErr w:type="spellStart"/>
      <w:r>
        <w:rPr>
          <w:rFonts w:ascii="Times New Roman" w:hAnsi="Times New Roman"/>
          <w:sz w:val="24"/>
          <w:szCs w:val="24"/>
        </w:rPr>
        <w:t>zapotrzebowań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składanych bezpośrednio przez Zamawiającego.</w:t>
      </w:r>
    </w:p>
    <w:p w14:paraId="226F6A41" w14:textId="77777777" w:rsidR="00B156FA" w:rsidRDefault="00B156FA" w:rsidP="00B156F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1C9">
        <w:rPr>
          <w:rFonts w:ascii="Times New Roman" w:hAnsi="Times New Roman"/>
          <w:b/>
          <w:sz w:val="24"/>
          <w:szCs w:val="24"/>
        </w:rPr>
        <w:t xml:space="preserve">Dostawa </w:t>
      </w:r>
      <w:r>
        <w:rPr>
          <w:rFonts w:ascii="Times New Roman" w:hAnsi="Times New Roman"/>
          <w:b/>
          <w:sz w:val="24"/>
          <w:szCs w:val="24"/>
        </w:rPr>
        <w:t>ziemniaków (Pakiet II)</w:t>
      </w:r>
      <w:r w:rsidRPr="007A41C9">
        <w:rPr>
          <w:rFonts w:ascii="Times New Roman" w:hAnsi="Times New Roman"/>
          <w:b/>
          <w:sz w:val="24"/>
          <w:szCs w:val="24"/>
        </w:rPr>
        <w:t xml:space="preserve"> następować będzie </w:t>
      </w:r>
      <w:r>
        <w:rPr>
          <w:rFonts w:ascii="Times New Roman" w:hAnsi="Times New Roman"/>
          <w:b/>
          <w:sz w:val="24"/>
          <w:szCs w:val="24"/>
        </w:rPr>
        <w:t>3</w:t>
      </w:r>
      <w:r w:rsidRPr="007A41C9">
        <w:rPr>
          <w:rFonts w:ascii="Times New Roman" w:hAnsi="Times New Roman"/>
          <w:b/>
          <w:sz w:val="24"/>
          <w:szCs w:val="24"/>
        </w:rPr>
        <w:t xml:space="preserve"> razy w tygodniu</w:t>
      </w:r>
      <w:r>
        <w:rPr>
          <w:rFonts w:ascii="Times New Roman" w:hAnsi="Times New Roman"/>
          <w:b/>
          <w:sz w:val="24"/>
          <w:szCs w:val="24"/>
        </w:rPr>
        <w:t xml:space="preserve"> w dni robocze</w:t>
      </w:r>
      <w:r>
        <w:rPr>
          <w:rFonts w:ascii="Times New Roman" w:hAnsi="Times New Roman"/>
          <w:sz w:val="24"/>
          <w:szCs w:val="24"/>
        </w:rPr>
        <w:t xml:space="preserve">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14:paraId="274C1389" w14:textId="77777777" w:rsidR="00B156FA" w:rsidRDefault="00B156FA" w:rsidP="00B156FA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E2E42">
        <w:rPr>
          <w:rFonts w:ascii="Times New Roman" w:hAnsi="Times New Roman"/>
          <w:sz w:val="24"/>
          <w:szCs w:val="24"/>
        </w:rPr>
        <w:t>Towary zostaną dostarczone przez Wykonawcę do siedziby Zamawiającego                       w terminie 24 godzin od daty potwierdzenia przyjęcia zamówienia,</w:t>
      </w:r>
      <w:r>
        <w:rPr>
          <w:rFonts w:ascii="Times New Roman" w:hAnsi="Times New Roman"/>
          <w:sz w:val="24"/>
          <w:szCs w:val="24"/>
        </w:rPr>
        <w:t xml:space="preserve"> transportem na koszt Wykonawcy 3 razy w tygodniu - od poniedziałku do piątku w godzinach od 7.30 do 9.00.</w:t>
      </w:r>
    </w:p>
    <w:p w14:paraId="2C963308" w14:textId="77777777" w:rsidR="00B156FA" w:rsidRDefault="00B156FA" w:rsidP="00B156FA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częściej niż zostało to przewidziane w  § 4 pkt. 2 niniejszej umowy.</w:t>
      </w:r>
    </w:p>
    <w:p w14:paraId="19307F98" w14:textId="77777777" w:rsidR="00B156FA" w:rsidRDefault="00B156FA" w:rsidP="00B156FA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w terminie krótszym  niż przewidziany w  § 4 pkt. 3  niniejszej umowy.</w:t>
      </w:r>
    </w:p>
    <w:p w14:paraId="749B9AD8" w14:textId="77777777" w:rsidR="00B156FA" w:rsidRDefault="00B156FA" w:rsidP="00B156FA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14:paraId="10904C41" w14:textId="77777777" w:rsidR="00B156FA" w:rsidRDefault="00B156FA" w:rsidP="00B156FA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14:paraId="0ACA0FCA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CC7860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14:paraId="3332B2FF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09BC59" w14:textId="77777777" w:rsidR="00B156FA" w:rsidRDefault="00B156FA" w:rsidP="00B156FA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14:paraId="7F8B88C1" w14:textId="77777777" w:rsidR="00B156FA" w:rsidRDefault="00B156FA" w:rsidP="00B156FA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5 godzin dokonać dostawy zgodnej z treścią zamówienia. </w:t>
      </w:r>
    </w:p>
    <w:p w14:paraId="270A5FEE" w14:textId="77777777" w:rsidR="00B156FA" w:rsidRDefault="00B156FA" w:rsidP="00B156FA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14:paraId="540F0533" w14:textId="77777777" w:rsidR="00B156FA" w:rsidRDefault="00B156FA" w:rsidP="00B156FA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14:paraId="5F476A44" w14:textId="77777777" w:rsidR="00B156FA" w:rsidRDefault="00B156FA" w:rsidP="00B156FA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  </w:t>
      </w:r>
      <w:r w:rsidRPr="004518CB">
        <w:rPr>
          <w:rFonts w:ascii="Times New Roman" w:hAnsi="Times New Roman"/>
          <w:sz w:val="24"/>
          <w:szCs w:val="24"/>
        </w:rPr>
        <w:t xml:space="preserve"> 5 godzin</w:t>
      </w:r>
      <w:r w:rsidRPr="007F2CC5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daty otrzymania zgłoszenia. Zamawiający nie odpowiada za starty poniesione przez Wykonawcę z tytułu zwrotu kwestionowanej partii towaru. </w:t>
      </w:r>
    </w:p>
    <w:p w14:paraId="51C48C64" w14:textId="77777777" w:rsidR="00B156FA" w:rsidRPr="00521EDC" w:rsidRDefault="00B156FA" w:rsidP="00B156FA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12 godzin od daty otrzymania zgłoszenia. Zamawiający nie odpowiada za starty poniesione przez Wykonawcę z tytułu zwrotu kwestionowanej partii towaru. </w:t>
      </w:r>
    </w:p>
    <w:p w14:paraId="7C4AC26C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11B13A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6.</w:t>
      </w:r>
    </w:p>
    <w:p w14:paraId="50C8F1FC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F82A50" w14:textId="77777777" w:rsidR="00B156FA" w:rsidRDefault="00B156FA" w:rsidP="00B156FA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14:paraId="167C09C5" w14:textId="77777777" w:rsidR="00B156FA" w:rsidRDefault="00B156FA" w:rsidP="00B156FA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14:paraId="2F8F81B7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701755" w14:textId="77777777" w:rsidR="00B156FA" w:rsidRDefault="00B156FA" w:rsidP="00B156FA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14:paraId="7A3BE726" w14:textId="77777777" w:rsidR="00B156FA" w:rsidRDefault="00B156FA" w:rsidP="00B156FA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14:paraId="671FA3C0" w14:textId="77777777" w:rsidR="00B156FA" w:rsidRDefault="00B156FA" w:rsidP="00B156F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14:paraId="43D9DBD6" w14:textId="77777777" w:rsidR="00B156FA" w:rsidRDefault="00B156FA" w:rsidP="00B156FA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7D3677A" w14:textId="77777777" w:rsidR="00B156FA" w:rsidRDefault="00B156FA" w:rsidP="00B156FA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14:paraId="243578C8" w14:textId="77777777" w:rsidR="00B156FA" w:rsidRDefault="00B156FA" w:rsidP="00B156F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6752BF" w14:textId="77777777" w:rsidR="00B156FA" w:rsidRDefault="00B156FA" w:rsidP="00B156FA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14:paraId="40DE24CE" w14:textId="77777777" w:rsidR="00B156FA" w:rsidRDefault="00B156FA" w:rsidP="00B156FA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14:paraId="2536CE40" w14:textId="77777777" w:rsidR="00B156FA" w:rsidRDefault="00B156FA" w:rsidP="00B156FA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14:paraId="429337CE" w14:textId="77777777" w:rsidR="00B156FA" w:rsidRDefault="00B156FA" w:rsidP="00B156F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4D0A969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14:paraId="73FFF73C" w14:textId="77777777" w:rsidR="00B156FA" w:rsidRDefault="00B156FA" w:rsidP="00B156FA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14:paraId="3DBCADAF" w14:textId="77777777" w:rsidR="00B156FA" w:rsidRDefault="00B156FA" w:rsidP="00B156FA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14:paraId="0A5FFA34" w14:textId="77777777" w:rsidR="00B156FA" w:rsidRDefault="00B156FA" w:rsidP="00B156FA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r w:rsidRPr="0000792D">
        <w:rPr>
          <w:rFonts w:ascii="Times New Roman" w:eastAsia="Times New Roman" w:hAnsi="Times New Roman" w:cs="Times New Roman"/>
          <w:sz w:val="24"/>
          <w:szCs w:val="24"/>
        </w:rPr>
        <w:t>Dz.U.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14:paraId="1F0E5863" w14:textId="77777777" w:rsidR="00B156FA" w:rsidRDefault="00B156FA" w:rsidP="00B156FA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Dz.U.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14:paraId="046189FD" w14:textId="77777777" w:rsidR="00B156FA" w:rsidRDefault="00B156FA" w:rsidP="00B156FA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14:paraId="2CF74EFB" w14:textId="77777777" w:rsidR="00B156FA" w:rsidRPr="005C3BBE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9DC322" w14:textId="77777777" w:rsidR="00B156FA" w:rsidRPr="005C3BBE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14:paraId="0D53C1ED" w14:textId="77777777" w:rsidR="00B156FA" w:rsidRPr="005C3BBE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435B04" w14:textId="77777777" w:rsidR="00B156FA" w:rsidRPr="00823C42" w:rsidRDefault="00B156FA" w:rsidP="00B156FA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14:paraId="700791F3" w14:textId="77777777" w:rsidR="00B156FA" w:rsidRPr="00823C42" w:rsidRDefault="00B156FA" w:rsidP="00B156FA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>z prawomocnych orzeczeń lub ostatecznych aktów administracyjnych właściwych organów – w takim zakresie, w jakim będzie to niezbędne w celu dostosowania postanowień umowy do zaistniałego stanu prawnego lub faktycznego,</w:t>
      </w:r>
    </w:p>
    <w:p w14:paraId="6D770DE3" w14:textId="77777777" w:rsidR="00B156FA" w:rsidRPr="00823C42" w:rsidRDefault="00B156FA" w:rsidP="00B156FA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lastRenderedPageBreak/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14:paraId="0B5CABFD" w14:textId="77777777" w:rsidR="00B156FA" w:rsidRPr="00823C42" w:rsidRDefault="00B156FA" w:rsidP="00B156FA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14:paraId="7D3EB963" w14:textId="77777777" w:rsidR="00B156FA" w:rsidRPr="005C3BBE" w:rsidRDefault="00B156FA" w:rsidP="00B156FA">
      <w:pPr>
        <w:pStyle w:val="Tekstpodstawowywcity2"/>
        <w:numPr>
          <w:ilvl w:val="0"/>
          <w:numId w:val="14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14:paraId="6A5AF8CF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080221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14:paraId="3146792A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A31D8A" w14:textId="77777777" w:rsidR="00B156FA" w:rsidRDefault="00B156FA" w:rsidP="00B156FA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14:paraId="47B13CCE" w14:textId="77777777" w:rsidR="00B156FA" w:rsidRDefault="00B156FA" w:rsidP="00B156FA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14:paraId="75768678" w14:textId="77777777" w:rsidR="00B156FA" w:rsidRDefault="00B156FA" w:rsidP="00B156FA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14:paraId="5F11AF6A" w14:textId="77777777" w:rsidR="00B156FA" w:rsidRDefault="00B156FA" w:rsidP="00B156FA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14:paraId="44835F3B" w14:textId="77777777" w:rsidR="00B156FA" w:rsidRDefault="00B156FA" w:rsidP="00B156FA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14:paraId="7EE93F95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393F93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14:paraId="1048BB67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4A1F74" w14:textId="77777777" w:rsidR="00B156FA" w:rsidRDefault="00B156FA" w:rsidP="00B156FA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14:paraId="23A59875" w14:textId="77777777" w:rsidR="00B156FA" w:rsidRDefault="00B156FA" w:rsidP="00B156FA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14:paraId="22D688E3" w14:textId="77777777" w:rsidR="00B156FA" w:rsidRDefault="00B156FA" w:rsidP="00B156FA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14:paraId="1B4E31C7" w14:textId="77777777" w:rsidR="00B156FA" w:rsidRDefault="00B156FA" w:rsidP="00B156F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14:paraId="21D85372" w14:textId="77777777" w:rsidR="00B156FA" w:rsidRDefault="00B156FA" w:rsidP="00B156FA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14:paraId="03060014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3DB391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14:paraId="121E9347" w14:textId="77777777" w:rsidR="00B156FA" w:rsidRDefault="00B156FA" w:rsidP="00B15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04CDDB" w14:textId="77777777" w:rsidR="00B156FA" w:rsidRDefault="00B156FA" w:rsidP="00B156FA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14:paraId="655A13D6" w14:textId="77777777" w:rsidR="00B156FA" w:rsidRDefault="00B156FA" w:rsidP="00B156F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B7EB4F" w14:textId="77777777" w:rsidR="00B156FA" w:rsidRDefault="00B156FA" w:rsidP="00B156FA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Wykonawca może żądać wyłącznie wynagrodzenia należnego z tytułu wykonania części umowy. </w:t>
      </w:r>
    </w:p>
    <w:p w14:paraId="69CB051F" w14:textId="77777777" w:rsidR="00B156FA" w:rsidRDefault="00B156FA" w:rsidP="00B156FA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rażącego naruszenia postanowień niniejszej umowy, w szczególności powtarzających się opóźnień w realizacji dostaw, mimo bezskutecznego wezwania do </w:t>
      </w:r>
      <w:r>
        <w:rPr>
          <w:rFonts w:ascii="Times New Roman" w:hAnsi="Times New Roman"/>
          <w:sz w:val="24"/>
          <w:szCs w:val="24"/>
        </w:rPr>
        <w:lastRenderedPageBreak/>
        <w:t>zaprzestania naruszeń, stronie poszkodowanej przysługuje prawo odstąpienia od umowy ze skutkiem natychmiastowym z winy strony naruszającej.</w:t>
      </w:r>
    </w:p>
    <w:p w14:paraId="2C9064C8" w14:textId="77777777" w:rsidR="00B156FA" w:rsidRDefault="00B156FA" w:rsidP="00B156FA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A77236D" w14:textId="77777777" w:rsidR="00B156FA" w:rsidRDefault="00B156FA" w:rsidP="00B156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96CD1D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14:paraId="3F479412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38085BC5" w14:textId="77777777" w:rsidR="00B156FA" w:rsidRDefault="00B156FA" w:rsidP="00B156FA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14:paraId="33B55741" w14:textId="77777777" w:rsidR="00B156FA" w:rsidRDefault="00B156FA" w:rsidP="00B156FA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14:paraId="4EE1256A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2E653451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7B94D4F9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14:paraId="17BB5496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08A8C959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14:paraId="4E41206A" w14:textId="77777777" w:rsidR="00B156FA" w:rsidRDefault="00B156FA" w:rsidP="00B156F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3856E7B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20EC34B6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20AEDD4C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14:paraId="6F6C6268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2C0819A8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14:paraId="4DCD0ED5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4EBEE230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14:paraId="0BF818FE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47E37BAD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14:paraId="7D0C668C" w14:textId="77777777" w:rsidR="00B156FA" w:rsidRDefault="00B156FA" w:rsidP="00B156FA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5FC70CBB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14:paraId="72405625" w14:textId="77777777" w:rsidR="00B156FA" w:rsidRDefault="00B156FA" w:rsidP="00B156F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2935BF15" w14:textId="77777777" w:rsidR="00B156FA" w:rsidRDefault="00B156FA" w:rsidP="00B1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14:paraId="0DF04300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471D95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46BB04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14:paraId="488152C8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14:paraId="2451A3B1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14:paraId="6B017964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14:paraId="329AE518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14:paraId="7B53959E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9FCEAD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C89B7E" w14:textId="77777777" w:rsidR="00B156FA" w:rsidRDefault="00B156FA" w:rsidP="00B15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01DFAE" w14:textId="77777777" w:rsidR="00B156FA" w:rsidRDefault="00B156FA" w:rsidP="00B156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14:paraId="46EEE4D0" w14:textId="77777777" w:rsidR="00B156FA" w:rsidRDefault="00B156FA" w:rsidP="00B156FA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14:paraId="55CCC7CB" w14:textId="77777777" w:rsidR="00B156FA" w:rsidRDefault="00B156FA" w:rsidP="00B156FA"/>
    <w:p w14:paraId="2C19947C" w14:textId="77777777" w:rsidR="00B156FA" w:rsidRDefault="00B156FA" w:rsidP="00B156FA"/>
    <w:p w14:paraId="052A8858" w14:textId="77777777" w:rsidR="0038456A" w:rsidRDefault="0038456A"/>
    <w:sectPr w:rsidR="0038456A" w:rsidSect="00B15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 w15:restartNumberingAfterBreak="0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45684460">
    <w:abstractNumId w:val="0"/>
  </w:num>
  <w:num w:numId="2" w16cid:durableId="2095778504">
    <w:abstractNumId w:val="11"/>
    <w:lvlOverride w:ilvl="0">
      <w:startOverride w:val="1"/>
    </w:lvlOverride>
  </w:num>
  <w:num w:numId="3" w16cid:durableId="425804880">
    <w:abstractNumId w:val="9"/>
    <w:lvlOverride w:ilvl="0">
      <w:startOverride w:val="1"/>
    </w:lvlOverride>
  </w:num>
  <w:num w:numId="4" w16cid:durableId="1857232005">
    <w:abstractNumId w:val="0"/>
    <w:lvlOverride w:ilvl="0">
      <w:startOverride w:val="1"/>
    </w:lvlOverride>
  </w:num>
  <w:num w:numId="5" w16cid:durableId="839126985">
    <w:abstractNumId w:val="7"/>
    <w:lvlOverride w:ilvl="0">
      <w:startOverride w:val="1"/>
    </w:lvlOverride>
  </w:num>
  <w:num w:numId="6" w16cid:durableId="854730962">
    <w:abstractNumId w:val="2"/>
    <w:lvlOverride w:ilvl="0">
      <w:startOverride w:val="1"/>
    </w:lvlOverride>
  </w:num>
  <w:num w:numId="7" w16cid:durableId="1806386330">
    <w:abstractNumId w:val="5"/>
    <w:lvlOverride w:ilvl="0">
      <w:startOverride w:val="1"/>
    </w:lvlOverride>
  </w:num>
  <w:num w:numId="8" w16cid:durableId="1049643102">
    <w:abstractNumId w:val="10"/>
    <w:lvlOverride w:ilvl="0">
      <w:startOverride w:val="1"/>
    </w:lvlOverride>
  </w:num>
  <w:num w:numId="9" w16cid:durableId="301428301">
    <w:abstractNumId w:val="1"/>
    <w:lvlOverride w:ilvl="0">
      <w:startOverride w:val="1"/>
    </w:lvlOverride>
  </w:num>
  <w:num w:numId="10" w16cid:durableId="1514300957">
    <w:abstractNumId w:val="4"/>
    <w:lvlOverride w:ilvl="0">
      <w:startOverride w:val="1"/>
    </w:lvlOverride>
  </w:num>
  <w:num w:numId="11" w16cid:durableId="479661120">
    <w:abstractNumId w:val="3"/>
    <w:lvlOverride w:ilvl="0">
      <w:startOverride w:val="1"/>
    </w:lvlOverride>
  </w:num>
  <w:num w:numId="12" w16cid:durableId="543904594">
    <w:abstractNumId w:val="6"/>
    <w:lvlOverride w:ilvl="0">
      <w:startOverride w:val="1"/>
    </w:lvlOverride>
  </w:num>
  <w:num w:numId="13" w16cid:durableId="414591486">
    <w:abstractNumId w:val="8"/>
    <w:lvlOverride w:ilvl="0">
      <w:startOverride w:val="1"/>
    </w:lvlOverride>
  </w:num>
  <w:num w:numId="14" w16cid:durableId="8333017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12623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FA"/>
    <w:rsid w:val="0038456A"/>
    <w:rsid w:val="00620B3C"/>
    <w:rsid w:val="00913EC2"/>
    <w:rsid w:val="00967CF2"/>
    <w:rsid w:val="00A83FD3"/>
    <w:rsid w:val="00B1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E330F"/>
  <w15:chartTrackingRefBased/>
  <w15:docId w15:val="{CE86E7BE-D57B-4EBC-A8FF-7E98D7D0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6FA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5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56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56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56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56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56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56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56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56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56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56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56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56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56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6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56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56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56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56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5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56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56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6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6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56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6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6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6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6FA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B156FA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156FA"/>
    <w:rPr>
      <w:rFonts w:ascii="Times New Roman" w:eastAsia="Times New Roman" w:hAnsi="Times New Roman" w:cs="Times New Roman"/>
      <w:i/>
      <w:iCs/>
      <w:kern w:val="0"/>
      <w:sz w:val="24"/>
      <w:szCs w:val="16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B156FA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156F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156F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1657</Words>
  <Characters>9947</Characters>
  <Application>Microsoft Office Word</Application>
  <DocSecurity>0</DocSecurity>
  <Lines>82</Lines>
  <Paragraphs>23</Paragraphs>
  <ScaleCrop>false</ScaleCrop>
  <Company/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2026-05-20T11:32:00Z</dcterms:created>
  <dcterms:modified xsi:type="dcterms:W3CDTF">2026-05-20T11:34:00Z</dcterms:modified>
</cp:coreProperties>
</file>